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F7BD3" w14:textId="05905A61" w:rsidR="0095501C" w:rsidRPr="0095501C" w:rsidRDefault="0095501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DE7FA08" w14:textId="77777777" w:rsidR="0095501C" w:rsidRPr="0095501C" w:rsidRDefault="0095501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92C2144" w14:textId="353D8B0C" w:rsidR="0095501C" w:rsidRPr="0095501C" w:rsidRDefault="0095501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  <w:r w:rsidRPr="0095501C">
        <w:rPr>
          <w:rFonts w:asciiTheme="minorHAnsi" w:hAnsiTheme="minorHAnsi" w:cstheme="minorHAnsi"/>
          <w:sz w:val="22"/>
          <w:szCs w:val="22"/>
        </w:rPr>
        <w:t>Ritik Whiteley</w:t>
      </w:r>
    </w:p>
    <w:p w14:paraId="5FC3AD6F" w14:textId="77777777" w:rsidR="0095501C" w:rsidRPr="0095501C" w:rsidRDefault="0095501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83B3F54" w14:textId="77777777" w:rsidR="00636DEF" w:rsidRPr="0095501C" w:rsidRDefault="0095501C">
      <w:pPr>
        <w:spacing w:before="25"/>
        <w:ind w:left="2662" w:right="2659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Ass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 xml:space="preserve">n 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Di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ark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color w:val="FFFFFF"/>
          <w:spacing w:val="-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 xml:space="preserve">nd 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b/>
          <w:color w:val="FFFFFF"/>
          <w:spacing w:val="-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b/>
          <w:color w:val="FFFFFF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 xml:space="preserve">and 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han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 xml:space="preserve"> C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b/>
          <w:color w:val="FFFFFF"/>
          <w:spacing w:val="-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nt</w:t>
      </w:r>
    </w:p>
    <w:p w14:paraId="33F93D07" w14:textId="77777777" w:rsidR="00636DEF" w:rsidRPr="0095501C" w:rsidRDefault="0095501C">
      <w:pPr>
        <w:spacing w:line="180" w:lineRule="exact"/>
        <w:ind w:left="4186" w:right="4184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01DD262E">
          <v:group id="_x0000_s1052" style="position:absolute;left:0;text-align:left;margin-left:20.6pt;margin-top:59.5pt;width:570.9pt;height:20.55pt;z-index:-251665408;mso-position-horizontal-relative:page;mso-position-vertical-relative:page" coordorigin="412,1190" coordsize="11418,411">
            <v:shape id="_x0000_s1054" style="position:absolute;left:422;top:1200;width:11398;height:194" coordorigin="422,1200" coordsize="11398,194" path="m422,1394r11398,l11820,1200r-11398,l422,1394xe" fillcolor="#252525" stroked="f">
              <v:path arrowok="t"/>
            </v:shape>
            <v:shape id="_x0000_s1053" style="position:absolute;left:422;top:1394;width:11398;height:197" coordorigin="422,1394" coordsize="11398,197" path="m422,1591r11398,l11820,1394r-11398,l422,1591xe" fillcolor="#252525" stroked="f">
              <v:path arrowok="t"/>
            </v:shape>
            <w10:wrap anchorx="page" anchory="page"/>
          </v:group>
        </w:pic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Indu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 xml:space="preserve">y 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color w:val="FFFFFF"/>
          <w:spacing w:val="-3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: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ob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il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/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-C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color w:val="FFFFFF"/>
          <w:spacing w:val="-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color w:val="FFFFFF"/>
          <w:sz w:val="16"/>
          <w:szCs w:val="16"/>
        </w:rPr>
        <w:t>e</w:t>
      </w:r>
    </w:p>
    <w:p w14:paraId="7BA70244" w14:textId="77777777" w:rsidR="00636DEF" w:rsidRPr="0095501C" w:rsidRDefault="00636DE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510EEAE8" w14:textId="77777777" w:rsidR="00636DEF" w:rsidRPr="0095501C" w:rsidRDefault="0095501C">
      <w:pPr>
        <w:ind w:left="4832" w:right="4829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5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5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E  </w:t>
      </w:r>
      <w:r w:rsidRPr="0095501C">
        <w:rPr>
          <w:rFonts w:asciiTheme="minorHAnsi" w:eastAsia="Calibri" w:hAnsiTheme="minorHAnsi" w:cstheme="minorHAnsi"/>
          <w:b/>
          <w:spacing w:val="-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Y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</w:p>
    <w:p w14:paraId="44569807" w14:textId="77777777" w:rsidR="00636DEF" w:rsidRPr="0095501C" w:rsidRDefault="00636DEF">
      <w:pPr>
        <w:spacing w:before="8" w:line="160" w:lineRule="exact"/>
        <w:rPr>
          <w:rFonts w:asciiTheme="minorHAnsi" w:hAnsiTheme="minorHAnsi" w:cstheme="minorHAnsi"/>
          <w:sz w:val="17"/>
          <w:szCs w:val="17"/>
        </w:rPr>
      </w:pPr>
    </w:p>
    <w:p w14:paraId="491324E7" w14:textId="77777777" w:rsidR="00636DEF" w:rsidRPr="0095501C" w:rsidRDefault="0095501C">
      <w:pPr>
        <w:tabs>
          <w:tab w:val="left" w:pos="480"/>
        </w:tabs>
        <w:spacing w:before="48" w:line="160" w:lineRule="exact"/>
        <w:ind w:left="491" w:right="120" w:hanging="360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>•</w:t>
      </w:r>
      <w:r w:rsidRPr="0095501C">
        <w:rPr>
          <w:rFonts w:asciiTheme="minorHAnsi" w:eastAsia="Cambria" w:hAnsiTheme="minorHAnsi" w:cstheme="minorHAnsi"/>
          <w:sz w:val="16"/>
          <w:szCs w:val="16"/>
        </w:rPr>
        <w:tab/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ol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focu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etic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lou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orie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2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ye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cce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z w:val="16"/>
          <w:szCs w:val="16"/>
        </w:rPr>
        <w:t>ul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rs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rol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is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is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nd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erfor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 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rove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</w:p>
    <w:p w14:paraId="7E7B7C05" w14:textId="77777777" w:rsidR="00636DEF" w:rsidRPr="0095501C" w:rsidRDefault="0095501C">
      <w:pPr>
        <w:spacing w:line="18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rre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tl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oci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z w:val="16"/>
          <w:szCs w:val="16"/>
        </w:rPr>
        <w:t>ajaj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d.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as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ant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er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rketi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volve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cti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rel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Di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etin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</w:p>
    <w:p w14:paraId="6251BE4E" w14:textId="77777777" w:rsidR="00636DEF" w:rsidRPr="0095501C" w:rsidRDefault="0095501C">
      <w:pPr>
        <w:spacing w:line="180" w:lineRule="exact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Br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hann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</w:p>
    <w:p w14:paraId="74FEA527" w14:textId="77777777" w:rsidR="00636DEF" w:rsidRPr="0095501C" w:rsidRDefault="0095501C">
      <w:pPr>
        <w:spacing w:line="16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rove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recor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sz w:val="16"/>
          <w:szCs w:val="16"/>
        </w:rPr>
        <w:t>x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llen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ou</w:t>
      </w:r>
      <w:r w:rsidRPr="0095501C">
        <w:rPr>
          <w:rFonts w:asciiTheme="minorHAnsi" w:eastAsia="Calibri" w:hAnsiTheme="minorHAnsi" w:cstheme="minorHAnsi"/>
          <w:sz w:val="16"/>
          <w:szCs w:val="16"/>
        </w:rPr>
        <w:t>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sz w:val="16"/>
          <w:szCs w:val="16"/>
        </w:rPr>
        <w:t>xp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os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SPSS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Minit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ab,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Goo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lytics</w:t>
      </w:r>
    </w:p>
    <w:p w14:paraId="6812BBCE" w14:textId="77777777" w:rsidR="00636DEF" w:rsidRPr="0095501C" w:rsidRDefault="0095501C">
      <w:pPr>
        <w:spacing w:line="16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cce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l</w:t>
      </w:r>
      <w:r w:rsidRPr="0095501C">
        <w:rPr>
          <w:rFonts w:asciiTheme="minorHAnsi" w:eastAsia="Calibri" w:hAnsiTheme="minorHAnsi" w:cstheme="minorHAnsi"/>
          <w:sz w:val="16"/>
          <w:szCs w:val="16"/>
        </w:rPr>
        <w:t>aun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ig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sar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</w:t>
      </w:r>
      <w:r w:rsidRPr="0095501C">
        <w:rPr>
          <w:rFonts w:asciiTheme="minorHAnsi" w:eastAsia="Calibri" w:hAnsiTheme="minorHAnsi" w:cstheme="minorHAnsi"/>
          <w:sz w:val="16"/>
          <w:szCs w:val="16"/>
        </w:rPr>
        <w:t>S 200,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P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sar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S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</w:p>
    <w:p w14:paraId="31BBCABE" w14:textId="77777777" w:rsidR="00636DEF" w:rsidRPr="0095501C" w:rsidRDefault="0095501C">
      <w:pPr>
        <w:spacing w:line="16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of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x 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ke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3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fo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r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ify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spacing w:val="3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tre</w:t>
      </w:r>
      <w:r w:rsidRPr="0095501C">
        <w:rPr>
          <w:rFonts w:asciiTheme="minorHAnsi" w:eastAsia="Calibri" w:hAnsiTheme="minorHAnsi" w:cstheme="minorHAnsi"/>
          <w:sz w:val="16"/>
          <w:szCs w:val="16"/>
        </w:rPr>
        <w:t>nds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spacing w:val="3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add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ndus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qu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o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iz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nal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ob</w:t>
      </w:r>
      <w:r w:rsidRPr="0095501C">
        <w:rPr>
          <w:rFonts w:asciiTheme="minorHAnsi" w:eastAsia="Calibri" w:hAnsiTheme="minorHAnsi" w:cstheme="minorHAnsi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</w:p>
    <w:p w14:paraId="0C5DAD00" w14:textId="77777777" w:rsidR="00636DEF" w:rsidRPr="0095501C" w:rsidRDefault="0095501C">
      <w:pPr>
        <w:spacing w:line="180" w:lineRule="exact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rofit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s.</w:t>
      </w:r>
    </w:p>
    <w:p w14:paraId="00C2818A" w14:textId="6ABF4C1F" w:rsidR="00636DEF" w:rsidRPr="0095501C" w:rsidRDefault="0095501C">
      <w:pPr>
        <w:spacing w:line="16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x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cellen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ter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on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,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mm</w:t>
      </w:r>
      <w:r w:rsidRPr="0095501C">
        <w:rPr>
          <w:rFonts w:asciiTheme="minorHAnsi" w:eastAsia="Calibri" w:hAnsiTheme="minorHAnsi" w:cstheme="minorHAnsi"/>
          <w:sz w:val="16"/>
          <w:szCs w:val="16"/>
        </w:rPr>
        <w:t>un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iz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ll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ili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am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ann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</w:p>
    <w:p w14:paraId="40F048E0" w14:textId="77777777" w:rsidR="00636DEF" w:rsidRPr="0095501C" w:rsidRDefault="00636DEF">
      <w:pPr>
        <w:spacing w:before="8" w:line="160" w:lineRule="exact"/>
        <w:rPr>
          <w:rFonts w:asciiTheme="minorHAnsi" w:hAnsiTheme="minorHAnsi" w:cstheme="minorHAnsi"/>
          <w:sz w:val="17"/>
          <w:szCs w:val="17"/>
        </w:rPr>
      </w:pPr>
    </w:p>
    <w:p w14:paraId="5D2886A0" w14:textId="77777777" w:rsidR="00636DEF" w:rsidRPr="0095501C" w:rsidRDefault="0095501C">
      <w:pPr>
        <w:spacing w:before="25"/>
        <w:ind w:left="4731" w:right="4766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E </w:t>
      </w:r>
      <w:r w:rsidRPr="0095501C">
        <w:rPr>
          <w:rFonts w:asciiTheme="minorHAnsi" w:eastAsia="Calibri" w:hAnsiTheme="minorHAnsi" w:cstheme="minorHAnsi"/>
          <w:b/>
          <w:spacing w:val="3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</w:p>
    <w:p w14:paraId="76C197D7" w14:textId="77777777" w:rsidR="00636DEF" w:rsidRPr="0095501C" w:rsidRDefault="00636DEF">
      <w:pPr>
        <w:spacing w:before="5" w:line="20" w:lineRule="exact"/>
        <w:rPr>
          <w:rFonts w:asciiTheme="minorHAnsi" w:hAnsiTheme="minorHAnsi" w:cstheme="minorHAnsi"/>
          <w:sz w:val="3"/>
          <w:szCs w:val="3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4903"/>
        <w:gridCol w:w="3182"/>
      </w:tblGrid>
      <w:tr w:rsidR="00636DEF" w:rsidRPr="0095501C" w14:paraId="4D2AA6D5" w14:textId="77777777">
        <w:trPr>
          <w:trHeight w:hRule="exact" w:val="385"/>
        </w:trPr>
        <w:tc>
          <w:tcPr>
            <w:tcW w:w="331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BEB0CA3" w14:textId="77777777" w:rsidR="00636DEF" w:rsidRPr="0095501C" w:rsidRDefault="00636DEF">
            <w:pPr>
              <w:spacing w:before="2" w:line="160" w:lineRule="exact"/>
              <w:rPr>
                <w:rFonts w:asciiTheme="minorHAnsi" w:hAnsiTheme="minorHAnsi" w:cstheme="minorHAnsi"/>
                <w:sz w:val="17"/>
                <w:szCs w:val="17"/>
              </w:rPr>
            </w:pPr>
          </w:p>
          <w:p w14:paraId="0350BB09" w14:textId="77777777" w:rsidR="00636DEF" w:rsidRPr="0095501C" w:rsidRDefault="0095501C">
            <w:pPr>
              <w:ind w:left="120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~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S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rc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h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in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rketin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(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S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490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B23F873" w14:textId="77777777" w:rsidR="00636DEF" w:rsidRPr="0095501C" w:rsidRDefault="00636DEF">
            <w:pPr>
              <w:spacing w:before="2" w:line="160" w:lineRule="exact"/>
              <w:rPr>
                <w:rFonts w:asciiTheme="minorHAnsi" w:hAnsiTheme="minorHAnsi" w:cstheme="minorHAnsi"/>
                <w:sz w:val="17"/>
                <w:szCs w:val="17"/>
              </w:rPr>
            </w:pPr>
          </w:p>
          <w:p w14:paraId="3DFF25C0" w14:textId="77777777" w:rsidR="00636DEF" w:rsidRPr="0095501C" w:rsidRDefault="0095501C">
            <w:pPr>
              <w:ind w:left="1036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~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S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rc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h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in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O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p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ti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iz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t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i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o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(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S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O)</w:t>
            </w:r>
          </w:p>
        </w:tc>
        <w:tc>
          <w:tcPr>
            <w:tcW w:w="31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0581CA8" w14:textId="77777777" w:rsidR="00636DEF" w:rsidRPr="0095501C" w:rsidRDefault="00636DEF">
            <w:pPr>
              <w:spacing w:before="2" w:line="160" w:lineRule="exact"/>
              <w:rPr>
                <w:rFonts w:asciiTheme="minorHAnsi" w:hAnsiTheme="minorHAnsi" w:cstheme="minorHAnsi"/>
                <w:sz w:val="17"/>
                <w:szCs w:val="17"/>
              </w:rPr>
            </w:pPr>
          </w:p>
          <w:p w14:paraId="4F500DB5" w14:textId="77777777" w:rsidR="00636DEF" w:rsidRPr="0095501C" w:rsidRDefault="0095501C">
            <w:pPr>
              <w:ind w:left="1570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~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B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r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and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ana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nt</w:t>
            </w:r>
          </w:p>
        </w:tc>
      </w:tr>
      <w:tr w:rsidR="00636DEF" w:rsidRPr="0095501C" w14:paraId="15A356CB" w14:textId="77777777">
        <w:trPr>
          <w:trHeight w:hRule="exact" w:val="388"/>
        </w:trPr>
        <w:tc>
          <w:tcPr>
            <w:tcW w:w="331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84F0594" w14:textId="77777777" w:rsidR="00636DEF" w:rsidRPr="0095501C" w:rsidRDefault="0095501C">
            <w:pPr>
              <w:spacing w:line="160" w:lineRule="exact"/>
              <w:ind w:left="120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~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C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pa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i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an</w:t>
            </w:r>
            <w:r w:rsidRPr="0095501C">
              <w:rPr>
                <w:rFonts w:asciiTheme="minorHAnsi" w:eastAsia="Calibri" w:hAnsiTheme="minorHAnsi" w:cstheme="minorHAnsi"/>
                <w:spacing w:val="-3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pacing w:val="-3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nt</w:t>
            </w:r>
          </w:p>
        </w:tc>
        <w:tc>
          <w:tcPr>
            <w:tcW w:w="490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A95F48E" w14:textId="77777777" w:rsidR="00636DEF" w:rsidRPr="0095501C" w:rsidRDefault="0095501C">
            <w:pPr>
              <w:spacing w:line="160" w:lineRule="exact"/>
              <w:ind w:left="1037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~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S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oci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al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Me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d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i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a 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</w:t>
            </w:r>
            <w:r w:rsidRPr="0095501C">
              <w:rPr>
                <w:rFonts w:asciiTheme="minorHAnsi" w:eastAsia="Calibri" w:hAnsiTheme="minorHAnsi" w:cstheme="minorHAnsi"/>
                <w:spacing w:val="2"/>
                <w:sz w:val="16"/>
                <w:szCs w:val="16"/>
              </w:rPr>
              <w:t>r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ke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t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in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g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5D3B3BE" w14:textId="77777777" w:rsidR="00636DEF" w:rsidRPr="0095501C" w:rsidRDefault="0095501C">
            <w:pPr>
              <w:spacing w:line="160" w:lineRule="exact"/>
              <w:ind w:left="1570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~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C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hann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l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 xml:space="preserve"> M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ana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g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pacing w:val="1"/>
                <w:sz w:val="16"/>
                <w:szCs w:val="16"/>
              </w:rPr>
              <w:t>m</w:t>
            </w:r>
            <w:r w:rsidRPr="0095501C">
              <w:rPr>
                <w:rFonts w:asciiTheme="minorHAnsi" w:eastAsia="Calibri" w:hAnsiTheme="minorHAnsi" w:cstheme="minorHAnsi"/>
                <w:spacing w:val="-1"/>
                <w:sz w:val="16"/>
                <w:szCs w:val="16"/>
              </w:rPr>
              <w:t>e</w:t>
            </w:r>
            <w:r w:rsidRPr="0095501C">
              <w:rPr>
                <w:rFonts w:asciiTheme="minorHAnsi" w:eastAsia="Calibri" w:hAnsiTheme="minorHAnsi" w:cstheme="minorHAnsi"/>
                <w:sz w:val="16"/>
                <w:szCs w:val="16"/>
              </w:rPr>
              <w:t>nt</w:t>
            </w:r>
          </w:p>
        </w:tc>
      </w:tr>
    </w:tbl>
    <w:p w14:paraId="36456A43" w14:textId="77777777" w:rsidR="00636DEF" w:rsidRPr="0095501C" w:rsidRDefault="0095501C">
      <w:pPr>
        <w:spacing w:before="5"/>
        <w:ind w:left="4266" w:right="4302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N 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N 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L </w:t>
      </w:r>
      <w:r w:rsidRPr="0095501C">
        <w:rPr>
          <w:rFonts w:asciiTheme="minorHAnsi" w:eastAsia="Calibri" w:hAnsiTheme="minorHAnsi" w:cstheme="minorHAnsi"/>
          <w:b/>
          <w:spacing w:val="3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X P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</w:p>
    <w:p w14:paraId="200A4EE1" w14:textId="77777777" w:rsidR="00636DEF" w:rsidRPr="0095501C" w:rsidRDefault="0095501C">
      <w:pPr>
        <w:spacing w:before="30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ajaj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d.,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oc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95501C">
        <w:rPr>
          <w:rFonts w:asciiTheme="minorHAnsi" w:eastAsia="Calibri" w:hAnsiTheme="minorHAnsi" w:cstheme="minorHAnsi"/>
          <w:color w:val="FFFFFF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’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13 –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nt</w:t>
      </w:r>
    </w:p>
    <w:p w14:paraId="4680CC9A" w14:textId="77777777" w:rsidR="00636DEF" w:rsidRPr="0095501C" w:rsidRDefault="0095501C">
      <w:pPr>
        <w:spacing w:line="18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70F43FC8">
          <v:group id="_x0000_s1046" style="position:absolute;left:0;text-align:left;margin-left:20.6pt;margin-top:-10.1pt;width:570.9pt;height:20.45pt;z-index:-251661312;mso-position-horizontal-relative:page" coordorigin="412,-202" coordsize="11418,409">
            <v:shape id="_x0000_s1049" style="position:absolute;left:422;top:-196;width:11398;height:0" coordorigin="422,-196" coordsize="11398,0" path="m422,-196r11398,e" filled="f" strokeweight=".58pt">
              <v:path arrowok="t"/>
            </v:shape>
            <v:shape id="_x0000_s1048" style="position:absolute;left:422;top:-191;width:11398;height:194" coordorigin="422,-191" coordsize="11398,194" path="m422,3r11398,l11820,-191r-11398,l422,3xe" fillcolor="black" stroked="f">
              <v:path arrowok="t"/>
            </v:shape>
            <v:shape id="_x0000_s1047" style="position:absolute;left:422;top:3;width:11398;height:194" coordorigin="422,3" coordsize="11398,194" path="m422,198r11398,l11820,3,422,3r,195xe" fillcolor="black" stroked="f">
              <v:path arrowok="t"/>
            </v:shape>
            <w10:wrap anchorx="page"/>
          </v:group>
        </w:pic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ant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er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rke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ivi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color w:val="FFFFFF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n, 2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(B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sar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Ove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er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)</w:t>
      </w:r>
    </w:p>
    <w:p w14:paraId="563618FE" w14:textId="77777777" w:rsidR="00636DEF" w:rsidRPr="0095501C" w:rsidRDefault="00636DEF">
      <w:pPr>
        <w:spacing w:before="6" w:line="180" w:lineRule="exact"/>
        <w:rPr>
          <w:rFonts w:asciiTheme="minorHAnsi" w:hAnsiTheme="minorHAnsi" w:cstheme="minorHAnsi"/>
          <w:sz w:val="19"/>
          <w:szCs w:val="19"/>
        </w:rPr>
      </w:pPr>
    </w:p>
    <w:p w14:paraId="7469BB6F" w14:textId="77777777" w:rsidR="00636DEF" w:rsidRPr="0095501C" w:rsidRDefault="0095501C">
      <w:pPr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Ke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b/>
          <w:spacing w:val="-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-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-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s:</w:t>
      </w:r>
    </w:p>
    <w:p w14:paraId="1748987F" w14:textId="77777777" w:rsidR="00636DEF" w:rsidRPr="0095501C" w:rsidRDefault="0095501C">
      <w:pPr>
        <w:tabs>
          <w:tab w:val="left" w:pos="480"/>
        </w:tabs>
        <w:spacing w:line="160" w:lineRule="exact"/>
        <w:ind w:left="491" w:right="118" w:hanging="360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>•</w:t>
      </w:r>
      <w:r w:rsidRPr="0095501C">
        <w:rPr>
          <w:rFonts w:asciiTheme="minorHAnsi" w:eastAsia="Cambria" w:hAnsiTheme="minorHAnsi" w:cstheme="minorHAnsi"/>
          <w:sz w:val="16"/>
          <w:szCs w:val="16"/>
        </w:rPr>
        <w:tab/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2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nal</w:t>
      </w:r>
      <w:r w:rsidRPr="0095501C">
        <w:rPr>
          <w:rFonts w:asciiTheme="minorHAnsi" w:eastAsia="Calibri" w:hAnsiTheme="minorHAnsi" w:cstheme="minorHAnsi"/>
          <w:spacing w:val="2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20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2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inclu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2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cre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tiv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evelop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2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bs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refre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icrosit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0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evelop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2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sle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20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2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l 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eliver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les</w:t>
      </w:r>
    </w:p>
    <w:p w14:paraId="570F0DB0" w14:textId="77777777" w:rsidR="00636DEF" w:rsidRPr="0095501C" w:rsidRDefault="0095501C">
      <w:pPr>
        <w:spacing w:line="18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oci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 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sz w:val="16"/>
          <w:szCs w:val="16"/>
        </w:rPr>
        <w:t>x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z w:val="16"/>
          <w:szCs w:val="16"/>
        </w:rPr>
        <w:t>hat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ce</w:t>
      </w:r>
      <w:r w:rsidRPr="0095501C">
        <w:rPr>
          <w:rFonts w:asciiTheme="minorHAnsi" w:eastAsia="Calibri" w:hAnsiTheme="minorHAnsi" w:cstheme="minorHAnsi"/>
          <w:sz w:val="16"/>
          <w:szCs w:val="16"/>
        </w:rPr>
        <w:t>s,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as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sz w:val="16"/>
          <w:szCs w:val="16"/>
        </w:rPr>
        <w:t>nhan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awa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</w:p>
    <w:p w14:paraId="778CF2B3" w14:textId="77777777" w:rsidR="00636DEF" w:rsidRPr="0095501C" w:rsidRDefault="0095501C">
      <w:pPr>
        <w:spacing w:line="16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s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cce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oci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a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 ana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s,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z w:val="16"/>
          <w:szCs w:val="16"/>
        </w:rPr>
        <w:t>Is,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dashb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ds</w:t>
      </w:r>
    </w:p>
    <w:p w14:paraId="7547AE17" w14:textId="77777777" w:rsidR="00636DEF" w:rsidRPr="0095501C" w:rsidRDefault="0095501C">
      <w:pPr>
        <w:spacing w:line="16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’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ev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elo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te</w:t>
      </w:r>
      <w:r w:rsidRPr="0095501C">
        <w:rPr>
          <w:rFonts w:asciiTheme="minorHAnsi" w:eastAsia="Calibri" w:hAnsiTheme="minorHAnsi" w:cstheme="minorHAnsi"/>
          <w:sz w:val="16"/>
          <w:szCs w:val="16"/>
        </w:rPr>
        <w:t>am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eve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</w:p>
    <w:p w14:paraId="59EEAC4E" w14:textId="77777777" w:rsidR="00636DEF" w:rsidRPr="0095501C" w:rsidRDefault="0095501C">
      <w:pPr>
        <w:spacing w:line="16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ua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ef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s,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rovi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</w:p>
    <w:p w14:paraId="3455013B" w14:textId="77777777" w:rsidR="00636DEF" w:rsidRPr="0095501C" w:rsidRDefault="0095501C">
      <w:pPr>
        <w:spacing w:line="18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oor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as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el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as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ke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rt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to</w:t>
      </w:r>
      <w:r w:rsidRPr="0095501C">
        <w:rPr>
          <w:rFonts w:asciiTheme="minorHAnsi" w:eastAsia="Calibri" w:hAnsiTheme="minorHAnsi" w:cstheme="minorHAnsi"/>
          <w:sz w:val="16"/>
          <w:szCs w:val="16"/>
        </w:rPr>
        <w:t>wa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ds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lysin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effic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Ret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3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(RO</w:t>
      </w:r>
      <w:r w:rsidRPr="0095501C">
        <w:rPr>
          <w:rFonts w:asciiTheme="minorHAnsi" w:eastAsia="Calibri" w:hAnsiTheme="minorHAnsi" w:cstheme="minorHAnsi"/>
          <w:sz w:val="16"/>
          <w:szCs w:val="16"/>
        </w:rPr>
        <w:t>I)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of</w:t>
      </w:r>
    </w:p>
    <w:p w14:paraId="3C1D068E" w14:textId="77777777" w:rsidR="00636DEF" w:rsidRPr="0095501C" w:rsidRDefault="0095501C">
      <w:pPr>
        <w:spacing w:line="180" w:lineRule="exact"/>
        <w:ind w:left="49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eve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</w:p>
    <w:p w14:paraId="4091526C" w14:textId="77777777" w:rsidR="00636DEF" w:rsidRPr="0095501C" w:rsidRDefault="0095501C">
      <w:pPr>
        <w:spacing w:line="18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20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day 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rc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h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ne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rketi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20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(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)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ctivitie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s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ud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ng </w:t>
      </w:r>
      <w:r w:rsidRPr="0095501C">
        <w:rPr>
          <w:rFonts w:asciiTheme="minorHAnsi" w:eastAsia="Calibri" w:hAnsiTheme="minorHAnsi" w:cstheme="minorHAnsi"/>
          <w:spacing w:val="20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ann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, </w:t>
      </w:r>
      <w:r w:rsidRPr="0095501C">
        <w:rPr>
          <w:rFonts w:asciiTheme="minorHAnsi" w:eastAsia="Calibri" w:hAnsiTheme="minorHAnsi" w:cstheme="minorHAnsi"/>
          <w:spacing w:val="19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n, </w:t>
      </w:r>
      <w:r w:rsidRPr="0095501C">
        <w:rPr>
          <w:rFonts w:asciiTheme="minorHAnsi" w:eastAsia="Calibri" w:hAnsiTheme="minorHAnsi" w:cstheme="minorHAnsi"/>
          <w:spacing w:val="19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bud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t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, </w:t>
      </w:r>
      <w:r w:rsidRPr="0095501C">
        <w:rPr>
          <w:rFonts w:asciiTheme="minorHAnsi" w:eastAsia="Calibri" w:hAnsiTheme="minorHAnsi" w:cstheme="minorHAnsi"/>
          <w:spacing w:val="1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erfo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e 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rev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w, </w:t>
      </w:r>
      <w:r w:rsidRPr="0095501C">
        <w:rPr>
          <w:rFonts w:asciiTheme="minorHAnsi" w:eastAsia="Calibri" w:hAnsiTheme="minorHAnsi" w:cstheme="minorHAnsi"/>
          <w:spacing w:val="19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nd</w:t>
      </w:r>
    </w:p>
    <w:p w14:paraId="2213D519" w14:textId="77777777" w:rsidR="00636DEF" w:rsidRPr="0095501C" w:rsidRDefault="0095501C">
      <w:pPr>
        <w:spacing w:before="1"/>
        <w:ind w:left="49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opti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iz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rc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</w:p>
    <w:p w14:paraId="6DE2EE14" w14:textId="77777777" w:rsidR="00636DEF" w:rsidRPr="0095501C" w:rsidRDefault="0095501C">
      <w:pPr>
        <w:spacing w:line="18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rfor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key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z w:val="16"/>
          <w:szCs w:val="16"/>
        </w:rPr>
        <w:t>s,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copies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ou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s,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etc.</w:t>
      </w:r>
    </w:p>
    <w:p w14:paraId="35D478D7" w14:textId="77777777" w:rsidR="00636DEF" w:rsidRPr="0095501C" w:rsidRDefault="0095501C">
      <w:pPr>
        <w:spacing w:line="18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RO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I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v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rio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orie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trice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click</w:t>
      </w:r>
    </w:p>
    <w:p w14:paraId="332CA872" w14:textId="77777777" w:rsidR="00636DEF" w:rsidRPr="0095501C" w:rsidRDefault="0095501C">
      <w:pPr>
        <w:spacing w:line="16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2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2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Br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2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ev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lo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ter</w:t>
      </w:r>
      <w:r w:rsidRPr="0095501C">
        <w:rPr>
          <w:rFonts w:asciiTheme="minorHAnsi" w:eastAsia="Calibri" w:hAnsiTheme="minorHAnsi" w:cstheme="minorHAnsi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2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ans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cl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2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annual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ans,</w:t>
      </w:r>
      <w:r w:rsidRPr="0095501C">
        <w:rPr>
          <w:rFonts w:asciiTheme="minorHAnsi" w:eastAsia="Calibri" w:hAnsiTheme="minorHAnsi" w:cstheme="minorHAnsi"/>
          <w:spacing w:val="2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a,</w:t>
      </w:r>
      <w:r w:rsidRPr="0095501C">
        <w:rPr>
          <w:rFonts w:asciiTheme="minorHAnsi" w:eastAsia="Calibri" w:hAnsiTheme="minorHAnsi" w:cstheme="minorHAnsi"/>
          <w:spacing w:val="2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</w:p>
    <w:p w14:paraId="5346FD2C" w14:textId="77777777" w:rsidR="00636DEF" w:rsidRPr="0095501C" w:rsidRDefault="0095501C">
      <w:pPr>
        <w:spacing w:line="160" w:lineRule="exact"/>
        <w:ind w:left="49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eli</w:t>
      </w:r>
      <w:r w:rsidRPr="0095501C">
        <w:rPr>
          <w:rFonts w:asciiTheme="minorHAnsi" w:eastAsia="Calibri" w:hAnsiTheme="minorHAnsi" w:cstheme="minorHAnsi"/>
          <w:sz w:val="16"/>
          <w:szCs w:val="16"/>
        </w:rPr>
        <w:t>ne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bud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ns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il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</w:p>
    <w:p w14:paraId="656B6011" w14:textId="77777777" w:rsidR="00636DEF" w:rsidRPr="0095501C" w:rsidRDefault="00636DEF">
      <w:pPr>
        <w:spacing w:before="1" w:line="180" w:lineRule="exact"/>
        <w:rPr>
          <w:rFonts w:asciiTheme="minorHAnsi" w:hAnsiTheme="minorHAnsi" w:cstheme="minorHAnsi"/>
          <w:sz w:val="19"/>
          <w:szCs w:val="19"/>
        </w:rPr>
      </w:pPr>
    </w:p>
    <w:p w14:paraId="63515945" w14:textId="77777777" w:rsidR="00636DEF" w:rsidRPr="0095501C" w:rsidRDefault="0095501C">
      <w:pPr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Hi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li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:</w:t>
      </w:r>
    </w:p>
    <w:p w14:paraId="42DA97E3" w14:textId="47D8310E" w:rsidR="00636DEF" w:rsidRPr="0095501C" w:rsidRDefault="0095501C">
      <w:pPr>
        <w:spacing w:line="18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cre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se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vie</w:t>
      </w:r>
      <w:r w:rsidRPr="0095501C">
        <w:rPr>
          <w:rFonts w:asciiTheme="minorHAnsi" w:eastAsia="Calibri" w:hAnsiTheme="minorHAnsi" w:cstheme="minorHAnsi"/>
          <w:sz w:val="16"/>
          <w:szCs w:val="16"/>
        </w:rPr>
        <w:t>ws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(</w:t>
      </w:r>
      <w:r w:rsidRPr="0095501C">
        <w:rPr>
          <w:rFonts w:asciiTheme="minorHAnsi" w:eastAsia="Calibri" w:hAnsiTheme="minorHAnsi" w:cstheme="minorHAnsi"/>
          <w:sz w:val="16"/>
          <w:szCs w:val="16"/>
        </w:rPr>
        <w:t>30%)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re</w:t>
      </w:r>
      <w:r w:rsidRPr="0095501C">
        <w:rPr>
          <w:rFonts w:asciiTheme="minorHAnsi" w:eastAsia="Calibri" w:hAnsiTheme="minorHAnsi" w:cstheme="minorHAnsi"/>
          <w:sz w:val="16"/>
          <w:szCs w:val="16"/>
        </w:rPr>
        <w:t>du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ou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(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5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z w:val="16"/>
          <w:szCs w:val="16"/>
        </w:rPr>
        <w:t>)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bs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conte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4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lysis</w:t>
      </w:r>
    </w:p>
    <w:p w14:paraId="5701C7EA" w14:textId="77777777" w:rsidR="00636DEF" w:rsidRPr="0095501C" w:rsidRDefault="0095501C">
      <w:pPr>
        <w:spacing w:line="16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incre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bs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vi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rove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clic</w:t>
      </w:r>
      <w:r w:rsidRPr="0095501C">
        <w:rPr>
          <w:rFonts w:asciiTheme="minorHAnsi" w:eastAsia="Calibri" w:hAnsiTheme="minorHAnsi" w:cstheme="minorHAnsi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(</w:t>
      </w:r>
      <w:r w:rsidRPr="0095501C">
        <w:rPr>
          <w:rFonts w:asciiTheme="minorHAnsi" w:eastAsia="Calibri" w:hAnsiTheme="minorHAnsi" w:cstheme="minorHAnsi"/>
          <w:sz w:val="16"/>
          <w:szCs w:val="16"/>
        </w:rPr>
        <w:t>0.65% Vs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0.4%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ver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)</w:t>
      </w:r>
    </w:p>
    <w:p w14:paraId="7A5F3DC9" w14:textId="77777777" w:rsidR="00636DEF" w:rsidRPr="0095501C" w:rsidRDefault="0095501C">
      <w:pPr>
        <w:spacing w:line="18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593F2E27">
          <v:group id="_x0000_s1042" style="position:absolute;left:0;text-align:left;margin-left:39.1pt;margin-top:39.3pt;width:551.9pt;height:0;z-index:-251659264;mso-position-horizontal-relative:page" coordorigin="782,786" coordsize="11038,0">
            <v:shape id="_x0000_s1043" style="position:absolute;left:782;top:786;width:11038;height:0" coordorigin="782,786" coordsize="11038,0" path="m782,786r11038,e" filled="f" strokeweight=".20497mm">
              <v:path arrowok="t"/>
            </v:shape>
            <w10:wrap anchorx="page"/>
          </v:group>
        </w:pict>
      </w: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sha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tt</w:t>
      </w:r>
      <w:r w:rsidRPr="0095501C">
        <w:rPr>
          <w:rFonts w:asciiTheme="minorHAnsi" w:eastAsia="Calibri" w:hAnsiTheme="minorHAnsi" w:cstheme="minorHAnsi"/>
          <w:sz w:val="16"/>
          <w:szCs w:val="16"/>
        </w:rPr>
        <w:t>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35000 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ver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vol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10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x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istin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</w:t>
      </w:r>
      <w:r w:rsidRPr="0095501C">
        <w:rPr>
          <w:rFonts w:asciiTheme="minorHAnsi" w:eastAsia="Calibri" w:hAnsiTheme="minorHAnsi" w:cstheme="minorHAnsi"/>
          <w:spacing w:val="3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sz w:val="16"/>
          <w:szCs w:val="16"/>
        </w:rPr>
        <w:t>xpans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2 add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tion</w:t>
      </w:r>
      <w:r w:rsidRPr="0095501C">
        <w:rPr>
          <w:rFonts w:asciiTheme="minorHAnsi" w:eastAsia="Calibri" w:hAnsiTheme="minorHAnsi" w:cstheme="minorHAnsi"/>
          <w:sz w:val="16"/>
          <w:szCs w:val="16"/>
        </w:rPr>
        <w:t>al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</w:p>
    <w:p w14:paraId="32D249CC" w14:textId="77777777" w:rsidR="00636DEF" w:rsidRPr="0095501C" w:rsidRDefault="0095501C">
      <w:pPr>
        <w:spacing w:line="160" w:lineRule="exact"/>
        <w:ind w:left="132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>•</w:t>
      </w: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De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(DM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)</w:t>
      </w:r>
      <w:r w:rsidRPr="0095501C">
        <w:rPr>
          <w:rFonts w:asciiTheme="minorHAnsi" w:eastAsia="Calibri" w:hAnsiTheme="minorHAnsi" w:cstheme="minorHAnsi"/>
          <w:spacing w:val="3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iz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Rel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nsh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(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RM</w:t>
      </w:r>
      <w:r w:rsidRPr="0095501C">
        <w:rPr>
          <w:rFonts w:asciiTheme="minorHAnsi" w:eastAsia="Calibri" w:hAnsiTheme="minorHAnsi" w:cstheme="minorHAnsi"/>
          <w:sz w:val="16"/>
          <w:szCs w:val="16"/>
        </w:rPr>
        <w:t>)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rov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rod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le</w:t>
      </w:r>
      <w:r w:rsidRPr="0095501C">
        <w:rPr>
          <w:rFonts w:asciiTheme="minorHAnsi" w:eastAsia="Calibri" w:hAnsiTheme="minorHAnsi" w:cstheme="minorHAnsi"/>
          <w:sz w:val="16"/>
          <w:szCs w:val="16"/>
        </w:rPr>
        <w:t>ad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inc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il</w:t>
      </w:r>
    </w:p>
    <w:p w14:paraId="4865E1AA" w14:textId="77777777" w:rsidR="00636DEF" w:rsidRPr="0095501C" w:rsidRDefault="00636DEF">
      <w:pPr>
        <w:spacing w:before="4" w:line="200" w:lineRule="exact"/>
        <w:rPr>
          <w:rFonts w:asciiTheme="minorHAnsi" w:hAnsiTheme="minorHAnsi" w:cstheme="minorHAnsi"/>
        </w:rPr>
      </w:pPr>
    </w:p>
    <w:p w14:paraId="078F0656" w14:textId="77777777" w:rsidR="00636DEF" w:rsidRPr="0095501C" w:rsidRDefault="0095501C">
      <w:pPr>
        <w:ind w:left="5355" w:right="5032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6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 P</w:t>
      </w:r>
    </w:p>
    <w:p w14:paraId="14F2C0F9" w14:textId="77777777" w:rsidR="00636DEF" w:rsidRPr="0095501C" w:rsidRDefault="00636DEF">
      <w:pPr>
        <w:spacing w:before="1" w:line="160" w:lineRule="exact"/>
        <w:rPr>
          <w:rFonts w:asciiTheme="minorHAnsi" w:hAnsiTheme="minorHAnsi" w:cstheme="minorHAnsi"/>
          <w:sz w:val="17"/>
          <w:szCs w:val="17"/>
        </w:rPr>
      </w:pPr>
    </w:p>
    <w:p w14:paraId="3FE1DEFB" w14:textId="77777777" w:rsidR="00636DEF" w:rsidRPr="0095501C" w:rsidRDefault="0095501C">
      <w:pPr>
        <w:spacing w:before="25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on: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                                          </w:t>
      </w:r>
      <w:r w:rsidRPr="0095501C">
        <w:rPr>
          <w:rFonts w:asciiTheme="minorHAnsi" w:eastAsia="Calibri" w:hAnsiTheme="minorHAnsi" w:cstheme="minorHAnsi"/>
          <w:b/>
          <w:spacing w:val="2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uar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Land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Rover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(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ie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Divi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AT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A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Motor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)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bai</w:t>
      </w:r>
    </w:p>
    <w:p w14:paraId="57342ACF" w14:textId="77777777" w:rsidR="00636DEF" w:rsidRPr="0095501C" w:rsidRDefault="0095501C">
      <w:pPr>
        <w:spacing w:line="160" w:lineRule="exact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roj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ct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itl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:                                             </w:t>
      </w:r>
      <w:r w:rsidRPr="0095501C">
        <w:rPr>
          <w:rFonts w:asciiTheme="minorHAnsi" w:eastAsia="Calibri" w:hAnsiTheme="minorHAnsi" w:cstheme="minorHAnsi"/>
          <w:b/>
          <w:spacing w:val="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ab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lis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fo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up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wn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B</w:t>
      </w:r>
      <w:r w:rsidRPr="0095501C">
        <w:rPr>
          <w:rFonts w:asciiTheme="minorHAnsi" w:eastAsia="Calibri" w:hAnsiTheme="minorHAnsi" w:cstheme="minorHAnsi"/>
          <w:sz w:val="16"/>
          <w:szCs w:val="16"/>
        </w:rPr>
        <w:t>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fo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LJ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3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</w:p>
    <w:p w14:paraId="075B290F" w14:textId="77777777" w:rsidR="00636DEF" w:rsidRPr="0095501C" w:rsidRDefault="0095501C">
      <w:pPr>
        <w:spacing w:line="180" w:lineRule="exact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Pe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od</w:t>
      </w:r>
      <w:r w:rsidRPr="0095501C">
        <w:rPr>
          <w:rFonts w:asciiTheme="minorHAnsi" w:eastAsia="Calibri" w:hAnsiTheme="minorHAnsi" w:cstheme="minorHAnsi"/>
          <w:sz w:val="16"/>
          <w:szCs w:val="16"/>
        </w:rPr>
        <w:t>: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                                                       </w:t>
      </w:r>
      <w:r w:rsidRPr="0095501C">
        <w:rPr>
          <w:rFonts w:asciiTheme="minorHAnsi" w:eastAsia="Calibri" w:hAnsiTheme="minorHAnsi" w:cstheme="minorHAnsi"/>
          <w:spacing w:val="1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’</w:t>
      </w:r>
      <w:r w:rsidRPr="0095501C">
        <w:rPr>
          <w:rFonts w:asciiTheme="minorHAnsi" w:eastAsia="Calibri" w:hAnsiTheme="minorHAnsi" w:cstheme="minorHAnsi"/>
          <w:sz w:val="16"/>
          <w:szCs w:val="16"/>
        </w:rPr>
        <w:t>1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>2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’</w:t>
      </w:r>
      <w:r w:rsidRPr="0095501C">
        <w:rPr>
          <w:rFonts w:asciiTheme="minorHAnsi" w:eastAsia="Calibri" w:hAnsiTheme="minorHAnsi" w:cstheme="minorHAnsi"/>
          <w:sz w:val="16"/>
          <w:szCs w:val="16"/>
        </w:rPr>
        <w:t>12</w:t>
      </w:r>
    </w:p>
    <w:p w14:paraId="4F42E077" w14:textId="77777777" w:rsidR="00636DEF" w:rsidRPr="0095501C" w:rsidRDefault="0095501C">
      <w:pPr>
        <w:spacing w:line="160" w:lineRule="exact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es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cr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ti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on:                                              </w:t>
      </w:r>
      <w:r w:rsidRPr="0095501C">
        <w:rPr>
          <w:rFonts w:asciiTheme="minorHAnsi" w:eastAsia="Calibri" w:hAnsiTheme="minorHAnsi" w:cstheme="minorHAnsi"/>
          <w:b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evelo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up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LJ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wn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ictiv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to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lcul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id</w:t>
      </w:r>
      <w:r w:rsidRPr="0095501C">
        <w:rPr>
          <w:rFonts w:asciiTheme="minorHAnsi" w:eastAsia="Calibri" w:hAnsiTheme="minorHAnsi" w:cstheme="minorHAnsi"/>
          <w:sz w:val="16"/>
          <w:szCs w:val="16"/>
        </w:rPr>
        <w:t>ual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v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lu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</w:p>
    <w:p w14:paraId="53AA2207" w14:textId="77777777" w:rsidR="00636DEF" w:rsidRPr="0095501C" w:rsidRDefault="0095501C">
      <w:pPr>
        <w:spacing w:line="160" w:lineRule="exact"/>
        <w:ind w:left="301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wn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um</w:t>
      </w:r>
      <w:r w:rsidRPr="0095501C">
        <w:rPr>
          <w:rFonts w:asciiTheme="minorHAnsi" w:eastAsia="Calibri" w:hAnsiTheme="minorHAnsi" w:cstheme="minorHAnsi"/>
          <w:spacing w:val="18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.</w:t>
      </w:r>
      <w:r w:rsidRPr="0095501C">
        <w:rPr>
          <w:rFonts w:asciiTheme="minorHAnsi" w:eastAsia="Calibri" w:hAnsiTheme="minorHAnsi" w:cstheme="minorHAnsi"/>
          <w:spacing w:val="1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etito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lysi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was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con</w:t>
      </w:r>
      <w:r w:rsidRPr="0095501C">
        <w:rPr>
          <w:rFonts w:asciiTheme="minorHAnsi" w:eastAsia="Calibri" w:hAnsiTheme="minorHAnsi" w:cstheme="minorHAnsi"/>
          <w:sz w:val="16"/>
          <w:szCs w:val="16"/>
        </w:rPr>
        <w:t>du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ide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if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or</w:t>
      </w:r>
      <w:r w:rsidRPr="0095501C">
        <w:rPr>
          <w:rFonts w:asciiTheme="minorHAnsi" w:eastAsia="Calibri" w:hAnsiTheme="minorHAnsi" w:cstheme="minorHAnsi"/>
          <w:sz w:val="16"/>
          <w:szCs w:val="16"/>
        </w:rPr>
        <w:t>st</w:t>
      </w:r>
      <w:r w:rsidRPr="0095501C">
        <w:rPr>
          <w:rFonts w:asciiTheme="minorHAnsi" w:eastAsia="Calibri" w:hAnsiTheme="minorHAnsi" w:cstheme="minorHAnsi"/>
          <w:spacing w:val="1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cti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6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</w:p>
    <w:p w14:paraId="40E8367E" w14:textId="77777777" w:rsidR="00636DEF" w:rsidRPr="0095501C" w:rsidRDefault="0095501C">
      <w:pPr>
        <w:spacing w:line="160" w:lineRule="exact"/>
        <w:ind w:left="301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wn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z w:val="16"/>
          <w:szCs w:val="16"/>
        </w:rPr>
        <w:t>ar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ndus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try</w:t>
      </w:r>
      <w:r w:rsidRPr="0095501C">
        <w:rPr>
          <w:rFonts w:asciiTheme="minorHAnsi" w:eastAsia="Calibri" w:hAnsiTheme="minorHAnsi" w:cstheme="minorHAnsi"/>
          <w:sz w:val="16"/>
          <w:szCs w:val="16"/>
        </w:rPr>
        <w:t>.</w:t>
      </w:r>
      <w:r w:rsidRPr="0095501C">
        <w:rPr>
          <w:rFonts w:asciiTheme="minorHAnsi" w:eastAsia="Calibri" w:hAnsiTheme="minorHAnsi" w:cstheme="minorHAnsi"/>
          <w:spacing w:val="2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udy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involve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ri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rc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aj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Ind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eter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ctor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2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ffe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25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-</w:t>
      </w:r>
    </w:p>
    <w:p w14:paraId="277F5259" w14:textId="77777777" w:rsidR="00636DEF" w:rsidRPr="0095501C" w:rsidRDefault="0095501C">
      <w:pPr>
        <w:spacing w:line="180" w:lineRule="exact"/>
        <w:ind w:left="301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wn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</w:t>
      </w:r>
      <w:r w:rsidRPr="0095501C">
        <w:rPr>
          <w:rFonts w:asciiTheme="minorHAnsi" w:eastAsia="Calibri" w:hAnsiTheme="minorHAnsi" w:cstheme="minorHAnsi"/>
          <w:sz w:val="16"/>
          <w:szCs w:val="16"/>
        </w:rPr>
        <w:t>ar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pu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rc</w:t>
      </w:r>
      <w:r w:rsidRPr="0095501C">
        <w:rPr>
          <w:rFonts w:asciiTheme="minorHAnsi" w:eastAsia="Calibri" w:hAnsiTheme="minorHAnsi" w:cstheme="minorHAnsi"/>
          <w:sz w:val="16"/>
          <w:szCs w:val="16"/>
        </w:rPr>
        <w:t>hase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iu</w:t>
      </w:r>
      <w:r w:rsidRPr="0095501C">
        <w:rPr>
          <w:rFonts w:asciiTheme="minorHAnsi" w:eastAsia="Calibri" w:hAnsiTheme="minorHAnsi" w:cstheme="minorHAnsi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.</w:t>
      </w:r>
    </w:p>
    <w:p w14:paraId="5A86DA40" w14:textId="77777777" w:rsidR="00636DEF" w:rsidRPr="0095501C" w:rsidRDefault="0095501C">
      <w:pPr>
        <w:spacing w:line="160" w:lineRule="exact"/>
        <w:ind w:left="49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67DA8381">
          <v:group id="_x0000_s1040" style="position:absolute;left:0;text-align:left;margin-left:39.1pt;margin-top:26.95pt;width:551.9pt;height:0;z-index:-251658240;mso-position-horizontal-relative:page" coordorigin="782,539" coordsize="11038,0">
            <v:shape id="_x0000_s1041" style="position:absolute;left:782;top:539;width:11038;height:0" coordorigin="782,539" coordsize="11038,0" path="m782,539r11038,e" filled="f" strokeweight=".58pt">
              <v:path arrowok="t"/>
            </v:shape>
            <w10:wrap anchorx="page"/>
          </v:group>
        </w:pict>
      </w:r>
      <w:r w:rsidRPr="0095501C">
        <w:rPr>
          <w:rFonts w:asciiTheme="minorHAnsi" w:hAnsiTheme="minorHAnsi" w:cstheme="minorHAnsi"/>
        </w:rPr>
        <w:pict w14:anchorId="44F3D6F0">
          <v:group id="_x0000_s1038" style="position:absolute;left:0;text-align:left;margin-left:39.1pt;margin-top:39.2pt;width:551.9pt;height:0;z-index:-251657216;mso-position-horizontal-relative:page" coordorigin="782,784" coordsize="11038,0">
            <v:shape id="_x0000_s1039" style="position:absolute;left:782;top:784;width:11038;height:0" coordorigin="782,784" coordsize="11038,0" path="m782,784r11038,e" filled="f" strokeweight=".58pt">
              <v:path arrowok="t"/>
            </v:shape>
            <w10:wrap anchorx="page"/>
          </v:group>
        </w:pic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Hi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li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:                                                  </w:t>
      </w:r>
      <w:r w:rsidRPr="0095501C">
        <w:rPr>
          <w:rFonts w:asciiTheme="minorHAnsi" w:eastAsia="Calibri" w:hAnsiTheme="minorHAnsi" w:cstheme="minorHAnsi"/>
          <w:b/>
          <w:spacing w:val="3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was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“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x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ce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tion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”</w:t>
      </w:r>
      <w:r w:rsidRPr="0095501C">
        <w:rPr>
          <w:rFonts w:asciiTheme="minorHAnsi" w:eastAsia="Calibri" w:hAnsiTheme="minorHAnsi" w:cstheme="minorHAnsi"/>
          <w:spacing w:val="1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by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he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z w:val="16"/>
          <w:szCs w:val="16"/>
        </w:rPr>
        <w:t>us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ss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ad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LJ</w:t>
      </w:r>
      <w:r w:rsidRPr="0095501C">
        <w:rPr>
          <w:rFonts w:asciiTheme="minorHAnsi" w:eastAsia="Calibri" w:hAnsiTheme="minorHAnsi" w:cstheme="minorHAnsi"/>
          <w:spacing w:val="1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Ind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was</w:t>
      </w:r>
      <w:r w:rsidRPr="0095501C">
        <w:rPr>
          <w:rFonts w:asciiTheme="minorHAnsi" w:eastAsia="Calibri" w:hAnsiTheme="minorHAnsi" w:cstheme="minorHAnsi"/>
          <w:spacing w:val="9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onl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10</w:t>
      </w:r>
      <w:r w:rsidRPr="0095501C">
        <w:rPr>
          <w:rFonts w:asciiTheme="minorHAnsi" w:eastAsia="Calibri" w:hAnsiTheme="minorHAnsi" w:cstheme="minorHAnsi"/>
          <w:spacing w:val="9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ect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1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on</w:t>
      </w:r>
      <w:r w:rsidRPr="0095501C">
        <w:rPr>
          <w:rFonts w:asciiTheme="minorHAnsi" w:eastAsia="Calibri" w:hAnsiTheme="minorHAnsi" w:cstheme="minorHAnsi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>1</w:t>
      </w:r>
      <w:r w:rsidRPr="0095501C">
        <w:rPr>
          <w:rFonts w:asciiTheme="minorHAnsi" w:eastAsia="Calibri" w:hAnsiTheme="minorHAnsi" w:cstheme="minorHAnsi"/>
          <w:sz w:val="16"/>
          <w:szCs w:val="16"/>
        </w:rPr>
        <w:t>42</w:t>
      </w:r>
    </w:p>
    <w:p w14:paraId="026FB2C1" w14:textId="77777777" w:rsidR="00636DEF" w:rsidRPr="0095501C" w:rsidRDefault="0095501C">
      <w:pPr>
        <w:spacing w:line="160" w:lineRule="exact"/>
        <w:ind w:left="301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95501C">
        <w:rPr>
          <w:rFonts w:asciiTheme="minorHAnsi" w:eastAsia="Calibri" w:hAnsiTheme="minorHAnsi" w:cstheme="minorHAnsi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ect</w:t>
      </w:r>
      <w:r w:rsidRPr="0095501C">
        <w:rPr>
          <w:rFonts w:asciiTheme="minorHAnsi" w:eastAsia="Calibri" w:hAnsiTheme="minorHAnsi" w:cstheme="minorHAnsi"/>
          <w:sz w:val="16"/>
          <w:szCs w:val="16"/>
        </w:rPr>
        <w:t>s.</w:t>
      </w:r>
    </w:p>
    <w:p w14:paraId="12294000" w14:textId="77777777" w:rsidR="00636DEF" w:rsidRPr="0095501C" w:rsidRDefault="00636DEF">
      <w:pPr>
        <w:spacing w:before="1" w:line="180" w:lineRule="exact"/>
        <w:rPr>
          <w:rFonts w:asciiTheme="minorHAnsi" w:hAnsiTheme="minorHAnsi" w:cstheme="minorHAnsi"/>
          <w:sz w:val="18"/>
          <w:szCs w:val="18"/>
        </w:rPr>
      </w:pPr>
    </w:p>
    <w:p w14:paraId="53890815" w14:textId="77777777" w:rsidR="00636DEF" w:rsidRPr="0095501C" w:rsidRDefault="0095501C">
      <w:pPr>
        <w:spacing w:before="25"/>
        <w:ind w:left="4998" w:right="4637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C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C  </w:t>
      </w:r>
      <w:r w:rsidRPr="0095501C">
        <w:rPr>
          <w:rFonts w:asciiTheme="minorHAnsi" w:eastAsia="Calibri" w:hAnsiTheme="minorHAnsi" w:cstheme="minorHAnsi"/>
          <w:b/>
          <w:spacing w:val="-4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5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</w:p>
    <w:p w14:paraId="4B07F46E" w14:textId="77777777" w:rsidR="00636DEF" w:rsidRPr="0095501C" w:rsidRDefault="00636DEF">
      <w:pPr>
        <w:spacing w:before="8" w:line="140" w:lineRule="exact"/>
        <w:rPr>
          <w:rFonts w:asciiTheme="minorHAnsi" w:hAnsiTheme="minorHAnsi" w:cstheme="minorHAnsi"/>
          <w:sz w:val="15"/>
          <w:szCs w:val="15"/>
        </w:rPr>
      </w:pPr>
    </w:p>
    <w:p w14:paraId="0B3901E5" w14:textId="77777777" w:rsidR="00636DEF" w:rsidRPr="0095501C" w:rsidRDefault="0095501C">
      <w:pPr>
        <w:spacing w:before="35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59897E51">
          <v:group id="_x0000_s1036" style="position:absolute;left:0;text-align:left;margin-left:39.1pt;margin-top:40.85pt;width:551.9pt;height:0;z-index:-251655168;mso-position-horizontal-relative:page" coordorigin="782,817" coordsize="11038,0">
            <v:shape id="_x0000_s1037" style="position:absolute;left:782;top:817;width:11038;height:0" coordorigin="782,817" coordsize="11038,0" path="m782,817r11038,e" filled="f" strokeweight=".58pt">
              <v:path arrowok="t"/>
            </v:shape>
            <w10:wrap anchorx="page"/>
          </v:group>
        </w:pict>
      </w: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MB</w:t>
      </w:r>
      <w:r w:rsidRPr="0095501C">
        <w:rPr>
          <w:rFonts w:asciiTheme="minorHAnsi" w:eastAsia="Calibri" w:hAnsiTheme="minorHAnsi" w:cstheme="minorHAnsi"/>
          <w:sz w:val="16"/>
          <w:szCs w:val="16"/>
        </w:rPr>
        <w:t>A 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s</w:t>
      </w:r>
      <w:r w:rsidRPr="0095501C">
        <w:rPr>
          <w:rFonts w:asciiTheme="minorHAnsi" w:eastAsia="Calibri" w:hAnsiTheme="minorHAnsi" w:cstheme="minorHAnsi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eci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iz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rketi</w:t>
      </w:r>
      <w:r w:rsidRPr="0095501C">
        <w:rPr>
          <w:rFonts w:asciiTheme="minorHAnsi" w:eastAsia="Calibri" w:hAnsiTheme="minorHAnsi" w:cstheme="minorHAnsi"/>
          <w:sz w:val="16"/>
          <w:szCs w:val="16"/>
        </w:rPr>
        <w:t>ng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iosi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tr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fo</w:t>
      </w:r>
      <w:r w:rsidRPr="0095501C">
        <w:rPr>
          <w:rFonts w:asciiTheme="minorHAnsi" w:eastAsia="Calibri" w:hAnsiTheme="minorHAnsi" w:cstheme="minorHAnsi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ana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&amp;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Re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ourc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Deve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nt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(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SC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RD)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P</w:t>
      </w:r>
      <w:r w:rsidRPr="0095501C">
        <w:rPr>
          <w:rFonts w:asciiTheme="minorHAnsi" w:eastAsia="Calibri" w:hAnsiTheme="minorHAnsi" w:cstheme="minorHAnsi"/>
          <w:sz w:val="16"/>
          <w:szCs w:val="16"/>
        </w:rPr>
        <w:t>une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20</w:t>
      </w:r>
      <w:r w:rsidRPr="0095501C">
        <w:rPr>
          <w:rFonts w:asciiTheme="minorHAnsi" w:eastAsia="Calibri" w:hAnsiTheme="minorHAnsi" w:cstheme="minorHAnsi"/>
          <w:spacing w:val="-2"/>
          <w:sz w:val="16"/>
          <w:szCs w:val="16"/>
        </w:rPr>
        <w:t>1</w:t>
      </w:r>
      <w:r w:rsidRPr="0095501C">
        <w:rPr>
          <w:rFonts w:asciiTheme="minorHAnsi" w:eastAsia="Calibri" w:hAnsiTheme="minorHAnsi" w:cstheme="minorHAnsi"/>
          <w:sz w:val="16"/>
          <w:szCs w:val="16"/>
        </w:rPr>
        <w:t>3 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2.78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3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</w:p>
    <w:p w14:paraId="250A712E" w14:textId="77777777" w:rsidR="00636DEF" w:rsidRPr="0095501C" w:rsidRDefault="0095501C">
      <w:pPr>
        <w:spacing w:line="180" w:lineRule="exact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(Mec</w:t>
      </w:r>
      <w:r w:rsidRPr="0095501C">
        <w:rPr>
          <w:rFonts w:asciiTheme="minorHAnsi" w:eastAsia="Calibri" w:hAnsiTheme="minorHAnsi" w:cstheme="minorHAnsi"/>
          <w:sz w:val="16"/>
          <w:szCs w:val="16"/>
        </w:rPr>
        <w:t>han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)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fro</w:t>
      </w:r>
      <w:r w:rsidRPr="0095501C">
        <w:rPr>
          <w:rFonts w:asciiTheme="minorHAnsi" w:eastAsia="Calibri" w:hAnsiTheme="minorHAnsi" w:cstheme="minorHAnsi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sz w:val="16"/>
          <w:szCs w:val="16"/>
        </w:rPr>
        <w:t>.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.S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C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olle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ineerin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P</w:t>
      </w:r>
      <w:r w:rsidRPr="0095501C">
        <w:rPr>
          <w:rFonts w:asciiTheme="minorHAnsi" w:eastAsia="Calibri" w:hAnsiTheme="minorHAnsi" w:cstheme="minorHAnsi"/>
          <w:sz w:val="16"/>
          <w:szCs w:val="16"/>
        </w:rPr>
        <w:t>un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Un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iver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i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2011 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it</w:t>
      </w:r>
      <w:r w:rsidRPr="0095501C">
        <w:rPr>
          <w:rFonts w:asciiTheme="minorHAnsi" w:eastAsia="Calibri" w:hAnsiTheme="minorHAnsi" w:cstheme="minorHAnsi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66.3%</w:t>
      </w:r>
    </w:p>
    <w:p w14:paraId="1CA4B406" w14:textId="77777777" w:rsidR="00636DEF" w:rsidRPr="0095501C" w:rsidRDefault="00636DEF">
      <w:pPr>
        <w:spacing w:before="9" w:line="140" w:lineRule="exact"/>
        <w:rPr>
          <w:rFonts w:asciiTheme="minorHAnsi" w:hAnsiTheme="minorHAnsi" w:cstheme="minorHAnsi"/>
          <w:sz w:val="15"/>
          <w:szCs w:val="15"/>
        </w:rPr>
      </w:pPr>
    </w:p>
    <w:p w14:paraId="759B1A80" w14:textId="77777777" w:rsidR="00636DEF" w:rsidRPr="0095501C" w:rsidRDefault="0095501C">
      <w:pPr>
        <w:spacing w:before="25"/>
        <w:ind w:left="5494" w:right="5134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0ABFCE0F">
          <v:group id="_x0000_s1034" style="position:absolute;left:0;text-align:left;margin-left:39.1pt;margin-top:656.3pt;width:551.9pt;height:0;z-index:-251656192;mso-position-horizontal-relative:page;mso-position-vertical-relative:page" coordorigin="782,13126" coordsize="11038,0">
            <v:shape id="_x0000_s1035" style="position:absolute;left:782;top:13126;width:11038;height:0" coordorigin="782,13126" coordsize="11038,0" path="m782,13126r11038,e" filled="f" strokeweight=".20497mm">
              <v:path arrowok="t"/>
            </v:shape>
            <w10:wrap anchorx="page" anchory="page"/>
          </v:group>
        </w:pic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T  </w:t>
      </w:r>
      <w:r w:rsidRPr="0095501C">
        <w:rPr>
          <w:rFonts w:asciiTheme="minorHAnsi" w:eastAsia="Calibri" w:hAnsiTheme="minorHAnsi" w:cstheme="minorHAnsi"/>
          <w:b/>
          <w:spacing w:val="-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K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pacing w:val="35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-1"/>
          <w:sz w:val="16"/>
          <w:szCs w:val="16"/>
        </w:rPr>
        <w:t xml:space="preserve"> </w:t>
      </w:r>
    </w:p>
    <w:p w14:paraId="5A5495E9" w14:textId="77777777" w:rsidR="00636DEF" w:rsidRPr="0095501C" w:rsidRDefault="00636DEF">
      <w:pPr>
        <w:spacing w:before="8" w:line="140" w:lineRule="exact"/>
        <w:rPr>
          <w:rFonts w:asciiTheme="minorHAnsi" w:hAnsiTheme="minorHAnsi" w:cstheme="minorHAnsi"/>
          <w:sz w:val="15"/>
          <w:szCs w:val="15"/>
        </w:rPr>
      </w:pPr>
    </w:p>
    <w:p w14:paraId="7A07FDC2" w14:textId="77777777" w:rsidR="00636DEF" w:rsidRPr="0095501C" w:rsidRDefault="0095501C">
      <w:pPr>
        <w:spacing w:before="35"/>
        <w:ind w:left="131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7B50C6C0">
          <v:group id="_x0000_s1032" style="position:absolute;left:0;text-align:left;margin-left:39.1pt;margin-top:31.95pt;width:551.9pt;height:0;z-index:-251653120;mso-position-horizontal-relative:page" coordorigin="782,639" coordsize="11038,0">
            <v:shape id="_x0000_s1033" style="position:absolute;left:782;top:639;width:11038;height:0" coordorigin="782,639" coordsize="11038,0" path="m782,639r11038,e" filled="f" strokeweight=".58pt">
              <v:path arrowok="t"/>
            </v:shape>
            <w10:wrap anchorx="page"/>
          </v:group>
        </w:pict>
      </w:r>
      <w:r w:rsidRPr="0095501C">
        <w:rPr>
          <w:rFonts w:asciiTheme="minorHAnsi" w:eastAsia="Cambria" w:hAnsiTheme="minorHAnsi" w:cstheme="minorHAnsi"/>
          <w:sz w:val="16"/>
          <w:szCs w:val="16"/>
        </w:rPr>
        <w:t xml:space="preserve">•       </w:t>
      </w:r>
      <w:r w:rsidRPr="0095501C">
        <w:rPr>
          <w:rFonts w:asciiTheme="minorHAnsi" w:eastAsia="Cambria" w:hAnsiTheme="minorHAnsi" w:cstheme="minorHAnsi"/>
          <w:spacing w:val="7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Kn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le</w:t>
      </w:r>
      <w:r w:rsidRPr="0095501C">
        <w:rPr>
          <w:rFonts w:asciiTheme="minorHAnsi" w:eastAsia="Calibri" w:hAnsiTheme="minorHAnsi" w:cstheme="minorHAnsi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</w:t>
      </w:r>
      <w:r w:rsidRPr="0095501C">
        <w:rPr>
          <w:rFonts w:asciiTheme="minorHAnsi" w:eastAsia="Calibri" w:hAnsiTheme="minorHAnsi" w:cstheme="minorHAnsi"/>
          <w:sz w:val="16"/>
          <w:szCs w:val="16"/>
        </w:rPr>
        <w:t xml:space="preserve">S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Office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SPSS</w:t>
      </w:r>
      <w:r w:rsidRPr="0095501C">
        <w:rPr>
          <w:rFonts w:asciiTheme="minorHAnsi" w:eastAsia="Calibri" w:hAnsiTheme="minorHAnsi" w:cstheme="minorHAnsi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Minit</w:t>
      </w:r>
      <w:r w:rsidRPr="0095501C">
        <w:rPr>
          <w:rFonts w:asciiTheme="minorHAnsi" w:eastAsia="Calibri" w:hAnsiTheme="minorHAnsi" w:cstheme="minorHAnsi"/>
          <w:sz w:val="16"/>
          <w:szCs w:val="16"/>
        </w:rPr>
        <w:t>ab,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Goo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na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lytic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z w:val="16"/>
          <w:szCs w:val="16"/>
        </w:rPr>
        <w:t>In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2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z w:val="16"/>
          <w:szCs w:val="16"/>
        </w:rPr>
        <w:t>pp</w:t>
      </w:r>
      <w:r w:rsidRPr="0095501C">
        <w:rPr>
          <w:rFonts w:asciiTheme="minorHAnsi" w:eastAsia="Calibri" w:hAnsiTheme="minorHAnsi" w:cstheme="minorHAnsi"/>
          <w:spacing w:val="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ic</w:t>
      </w:r>
      <w:r w:rsidRPr="0095501C">
        <w:rPr>
          <w:rFonts w:asciiTheme="minorHAnsi" w:eastAsia="Calibri" w:hAnsiTheme="minorHAnsi" w:cstheme="minorHAnsi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spacing w:val="-1"/>
          <w:sz w:val="16"/>
          <w:szCs w:val="16"/>
        </w:rPr>
        <w:t>tion</w:t>
      </w:r>
      <w:r w:rsidRPr="0095501C">
        <w:rPr>
          <w:rFonts w:asciiTheme="minorHAnsi" w:eastAsia="Calibri" w:hAnsiTheme="minorHAnsi" w:cstheme="minorHAnsi"/>
          <w:sz w:val="16"/>
          <w:szCs w:val="16"/>
        </w:rPr>
        <w:t>s</w:t>
      </w:r>
    </w:p>
    <w:p w14:paraId="1F9EEDD2" w14:textId="77777777" w:rsidR="00636DEF" w:rsidRPr="0095501C" w:rsidRDefault="00636DEF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2F164BF6" w14:textId="77777777" w:rsidR="00636DEF" w:rsidRPr="0095501C" w:rsidRDefault="0095501C">
      <w:pPr>
        <w:spacing w:before="25"/>
        <w:ind w:left="5005" w:right="4682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64E5A185">
          <v:group id="_x0000_s1030" style="position:absolute;left:0;text-align:left;margin-left:39.1pt;margin-top:694.8pt;width:551.9pt;height:0;z-index:-251654144;mso-position-horizontal-relative:page;mso-position-vertical-relative:page" coordorigin="782,13896" coordsize="11038,0">
            <v:shape id="_x0000_s1031" style="position:absolute;left:782;top:13896;width:11038;height:0" coordorigin="782,13896" coordsize="11038,0" path="m782,13896r11038,e" filled="f" strokeweight=".20497mm">
              <v:path arrowok="t"/>
            </v:shape>
            <w10:wrap anchorx="page" anchory="page"/>
          </v:group>
        </w:pic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 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N A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 xml:space="preserve">L </w:t>
      </w:r>
      <w:r w:rsidRPr="0095501C">
        <w:rPr>
          <w:rFonts w:asciiTheme="minorHAnsi" w:eastAsia="Calibri" w:hAnsiTheme="minorHAnsi" w:cstheme="minorHAnsi"/>
          <w:b/>
          <w:spacing w:val="3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b/>
          <w:spacing w:val="2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b/>
          <w:spacing w:val="3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b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b/>
          <w:sz w:val="16"/>
          <w:szCs w:val="16"/>
        </w:rPr>
        <w:t>S</w:t>
      </w:r>
    </w:p>
    <w:p w14:paraId="056CD877" w14:textId="77777777" w:rsidR="00636DEF" w:rsidRPr="0095501C" w:rsidRDefault="00636DEF">
      <w:pPr>
        <w:spacing w:before="6" w:line="140" w:lineRule="exact"/>
        <w:rPr>
          <w:rFonts w:asciiTheme="minorHAnsi" w:hAnsiTheme="minorHAnsi" w:cstheme="minorHAnsi"/>
          <w:sz w:val="14"/>
          <w:szCs w:val="14"/>
        </w:rPr>
      </w:pPr>
    </w:p>
    <w:p w14:paraId="3BB8F445" w14:textId="77777777" w:rsidR="00636DEF" w:rsidRPr="0095501C" w:rsidRDefault="0095501C">
      <w:pPr>
        <w:spacing w:before="37"/>
        <w:ind w:left="5074" w:right="4714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hAnsiTheme="minorHAnsi" w:cstheme="minorHAnsi"/>
        </w:rPr>
        <w:pict w14:anchorId="58724933">
          <v:group id="_x0000_s1026" style="position:absolute;left:0;text-align:left;margin-left:38.6pt;margin-top:714.7pt;width:552.9pt;height:30.3pt;z-index:-251652096;mso-position-horizontal-relative:page;mso-position-vertical-relative:page" coordorigin="772,14294" coordsize="11058,606">
            <v:shape id="_x0000_s1029" style="position:absolute;left:782;top:14304;width:11038;height:197" coordorigin="782,14304" coordsize="11038,197" path="m782,14501r11038,l11820,14304r-11038,l782,14501xe" fillcolor="black" stroked="f">
              <v:path arrowok="t"/>
            </v:shape>
            <v:shape id="_x0000_s1028" style="position:absolute;left:782;top:14501;width:11038;height:194" coordorigin="782,14501" coordsize="11038,194" path="m782,14695r11038,l11820,14501r-11038,l782,14695xe" fillcolor="black" stroked="f">
              <v:path arrowok="t"/>
            </v:shape>
            <v:shape id="_x0000_s1027" style="position:absolute;left:782;top:14695;width:11038;height:194" coordorigin="782,14695" coordsize="11038,194" path="m782,14890r11038,l11820,14695r-11038,l782,14890xe" fillcolor="black" stroked="f">
              <v:path arrowok="t"/>
            </v:shape>
            <w10:wrap anchorx="page" anchory="page"/>
          </v:group>
        </w:pic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D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o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irt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h: 6</w:t>
      </w:r>
      <w:r w:rsidRPr="0095501C">
        <w:rPr>
          <w:rFonts w:asciiTheme="minorHAnsi" w:eastAsia="Calibri" w:hAnsiTheme="minorHAnsi" w:cstheme="minorHAnsi"/>
          <w:color w:val="FFFFFF"/>
          <w:spacing w:val="-1"/>
          <w:position w:val="8"/>
          <w:sz w:val="10"/>
          <w:szCs w:val="10"/>
        </w:rPr>
        <w:t>T</w:t>
      </w:r>
      <w:r w:rsidRPr="0095501C">
        <w:rPr>
          <w:rFonts w:asciiTheme="minorHAnsi" w:eastAsia="Calibri" w:hAnsiTheme="minorHAnsi" w:cstheme="minorHAnsi"/>
          <w:color w:val="FFFFFF"/>
          <w:position w:val="8"/>
          <w:sz w:val="10"/>
          <w:szCs w:val="10"/>
        </w:rPr>
        <w:t>H</w:t>
      </w:r>
      <w:r w:rsidRPr="0095501C">
        <w:rPr>
          <w:rFonts w:asciiTheme="minorHAnsi" w:eastAsia="Calibri" w:hAnsiTheme="minorHAnsi" w:cstheme="minorHAnsi"/>
          <w:color w:val="FFFFFF"/>
          <w:spacing w:val="16"/>
          <w:position w:val="8"/>
          <w:sz w:val="10"/>
          <w:szCs w:val="10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J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u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y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1989</w:t>
      </w:r>
    </w:p>
    <w:p w14:paraId="417FC6E5" w14:textId="77777777" w:rsidR="00636DEF" w:rsidRPr="0095501C" w:rsidRDefault="0095501C">
      <w:pPr>
        <w:spacing w:before="1"/>
        <w:ind w:left="4767" w:right="4407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Lan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ua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Kn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w</w:t>
      </w:r>
      <w:r w:rsidRPr="0095501C">
        <w:rPr>
          <w:rFonts w:asciiTheme="minorHAnsi" w:eastAsia="Calibri" w:hAnsiTheme="minorHAnsi" w:cstheme="minorHAnsi"/>
          <w:color w:val="FFFFFF"/>
          <w:spacing w:val="-3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: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color w:val="FFFFFF"/>
          <w:spacing w:val="-3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g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li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sh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and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H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ndi</w:t>
      </w:r>
    </w:p>
    <w:p w14:paraId="5DFE1223" w14:textId="77777777" w:rsidR="00636DEF" w:rsidRPr="0095501C" w:rsidRDefault="0095501C">
      <w:pPr>
        <w:spacing w:line="180" w:lineRule="exact"/>
        <w:ind w:left="3721" w:right="3358"/>
        <w:jc w:val="center"/>
        <w:rPr>
          <w:rFonts w:asciiTheme="minorHAnsi" w:eastAsia="Calibri" w:hAnsiTheme="minorHAnsi" w:cstheme="minorHAnsi"/>
          <w:sz w:val="16"/>
          <w:szCs w:val="16"/>
        </w:rPr>
      </w:pP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dd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re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ss: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F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l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at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o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. 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B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-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 xml:space="preserve">1204, 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Rosevill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pacing w:val="2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rt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e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n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s,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 xml:space="preserve"> P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i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p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ri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,</w:t>
      </w:r>
      <w:r w:rsidRPr="0095501C">
        <w:rPr>
          <w:rFonts w:asciiTheme="minorHAnsi" w:eastAsia="Calibri" w:hAnsiTheme="minorHAnsi" w:cstheme="minorHAnsi"/>
          <w:color w:val="FFFFFF"/>
          <w:spacing w:val="1"/>
          <w:sz w:val="16"/>
          <w:szCs w:val="16"/>
        </w:rPr>
        <w:t xml:space="preserve"> 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M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aha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r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ash</w:t>
      </w:r>
      <w:r w:rsidRPr="0095501C">
        <w:rPr>
          <w:rFonts w:asciiTheme="minorHAnsi" w:eastAsia="Calibri" w:hAnsiTheme="minorHAnsi" w:cstheme="minorHAnsi"/>
          <w:color w:val="FFFFFF"/>
          <w:spacing w:val="-1"/>
          <w:sz w:val="16"/>
          <w:szCs w:val="16"/>
        </w:rPr>
        <w:t>tr</w:t>
      </w:r>
      <w:r w:rsidRPr="0095501C">
        <w:rPr>
          <w:rFonts w:asciiTheme="minorHAnsi" w:eastAsia="Calibri" w:hAnsiTheme="minorHAnsi" w:cstheme="minorHAnsi"/>
          <w:color w:val="FFFFFF"/>
          <w:sz w:val="16"/>
          <w:szCs w:val="16"/>
        </w:rPr>
        <w:t>a</w:t>
      </w:r>
    </w:p>
    <w:sectPr w:rsidR="00636DEF" w:rsidRPr="0095501C">
      <w:type w:val="continuous"/>
      <w:pgSz w:w="12240" w:h="15840"/>
      <w:pgMar w:top="300" w:right="32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B7EE0"/>
    <w:multiLevelType w:val="multilevel"/>
    <w:tmpl w:val="69EE44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EF"/>
    <w:rsid w:val="00636DEF"/>
    <w:rsid w:val="0095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484DB760"/>
  <w15:docId w15:val="{BAD8FFBF-E077-4A4B-9CAF-350B3755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805</Words>
  <Characters>4594</Characters>
  <Application>Microsoft Office Word</Application>
  <DocSecurity>0</DocSecurity>
  <Lines>38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2021-07-16T12:49:00Z</dcterms:created>
  <dcterms:modified xsi:type="dcterms:W3CDTF">2021-07-16T12:53:00Z</dcterms:modified>
</cp:coreProperties>
</file>